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0B243" w14:textId="77777777" w:rsidR="004B7117" w:rsidRPr="00976D56" w:rsidRDefault="004B7117" w:rsidP="001E1260">
      <w:pPr>
        <w:pStyle w:val="PolicyTitleBox"/>
      </w:pPr>
      <w:r>
        <w:t>Hermiston School District 8R</w:t>
      </w:r>
    </w:p>
    <w:p w14:paraId="5AD38F87" w14:textId="77777777" w:rsidR="00CC7D46" w:rsidRDefault="00CC7D46" w:rsidP="00CC7D46"/>
    <w:p w14:paraId="01360A0F" w14:textId="77777777" w:rsidR="001E1260" w:rsidRDefault="001E1260" w:rsidP="001E1260">
      <w:pPr>
        <w:pStyle w:val="PolicyCode"/>
      </w:pPr>
      <w:r>
        <w:t>Code:</w:t>
      </w:r>
      <w:r>
        <w:tab/>
      </w:r>
      <w:r w:rsidR="004B7117">
        <w:t>GBEB-AR</w:t>
      </w:r>
    </w:p>
    <w:p w14:paraId="112C9707" w14:textId="77777777" w:rsidR="001E1260" w:rsidRDefault="001E1260" w:rsidP="001E1260">
      <w:pPr>
        <w:pStyle w:val="PolicyCode"/>
      </w:pPr>
      <w:r>
        <w:t>Revised/Reviewed:</w:t>
      </w:r>
      <w:r>
        <w:tab/>
      </w:r>
      <w:r w:rsidR="004B7117">
        <w:t>10/12/20</w:t>
      </w:r>
    </w:p>
    <w:p w14:paraId="76AA9626" w14:textId="598505AA" w:rsidR="001E1260" w:rsidRDefault="001E1260" w:rsidP="001E1260">
      <w:pPr>
        <w:pStyle w:val="PolicyCode"/>
      </w:pPr>
      <w:r>
        <w:t>Orig. Code:</w:t>
      </w:r>
      <w:r>
        <w:tab/>
      </w:r>
      <w:r w:rsidR="004B7117">
        <w:t>GBEB-AR</w:t>
      </w:r>
      <w:r w:rsidR="00855294">
        <w:t>; JHCC-AR</w:t>
      </w:r>
    </w:p>
    <w:p w14:paraId="094F1466" w14:textId="77777777" w:rsidR="001E1260" w:rsidRPr="001E1260" w:rsidRDefault="001E1260" w:rsidP="00CC7D46"/>
    <w:p w14:paraId="39CE4E2B" w14:textId="7FB68E84" w:rsidR="00EF573E" w:rsidRDefault="004B7117" w:rsidP="00EF573E">
      <w:pPr>
        <w:pStyle w:val="PolicyTitle"/>
      </w:pPr>
      <w:r>
        <w:t xml:space="preserve">Communicable Diseases </w:t>
      </w:r>
      <w:r w:rsidR="00855294" w:rsidRPr="003F7D9D">
        <w:t>in Schools</w:t>
      </w:r>
    </w:p>
    <w:p w14:paraId="3A999B8B" w14:textId="77777777" w:rsidR="00EF573E" w:rsidRDefault="00EF573E" w:rsidP="00EF573E"/>
    <w:p w14:paraId="31E0215B" w14:textId="77777777" w:rsidR="0078107D" w:rsidRDefault="0078107D" w:rsidP="00F70171">
      <w:pPr>
        <w:pStyle w:val="PolicyBodyText"/>
        <w:spacing w:line="240" w:lineRule="exact"/>
      </w:pPr>
      <w:r>
        <w:t xml:space="preserve">In accordance with state law, administrative rule, the local health authority and the </w:t>
      </w:r>
      <w:r>
        <w:rPr>
          <w:i/>
        </w:rPr>
        <w:t>Communicable Disease Guidance</w:t>
      </w:r>
      <w:r>
        <w:t>, the procedures established below will be followed.</w:t>
      </w:r>
    </w:p>
    <w:p w14:paraId="7E6C7579" w14:textId="77777777" w:rsidR="0078107D" w:rsidRDefault="0078107D" w:rsidP="00F70171">
      <w:pPr>
        <w:pStyle w:val="PolicyBodyText"/>
        <w:spacing w:line="240" w:lineRule="exact"/>
      </w:pPr>
    </w:p>
    <w:p w14:paraId="21E3A5DC" w14:textId="54A75850" w:rsidR="0078107D" w:rsidRDefault="00F70171" w:rsidP="00F70171">
      <w:pPr>
        <w:pStyle w:val="Level1"/>
        <w:numPr>
          <w:ilvl w:val="0"/>
          <w:numId w:val="16"/>
        </w:numPr>
        <w:spacing w:line="240" w:lineRule="exact"/>
      </w:pPr>
      <w:r>
        <w:t>“</w:t>
      </w:r>
      <w:r w:rsidR="0078107D">
        <w:t>Restrictable diseases</w:t>
      </w:r>
      <w:r>
        <w:t>”</w:t>
      </w:r>
      <w:r w:rsidR="0078107D">
        <w:t xml:space="preserve"> are defined by rule</w:t>
      </w:r>
      <w:r w:rsidR="009D2F6A" w:rsidRPr="00855294">
        <w:rPr>
          <w:rStyle w:val="FootnoteReference"/>
          <w:highlight w:val="lightGray"/>
        </w:rPr>
        <w:footnoteReference w:id="1"/>
      </w:r>
      <w:r w:rsidR="0078107D">
        <w:t xml:space="preserve"> and include but are not limited to COVID-19, chickenpox, diphtheria, hepatitis A, hepatitis E, measles, mumps, pertussis, rubella, Salmonella enterica serotype Typhi infection, scabies, Shiga-toxigenic Escherichia coli (STEC) infection, shigellosis and infectious tuberculosis, and may include a communicable stage of hepatitis B infection </w:t>
      </w:r>
      <w:r w:rsidR="00D57BCE" w:rsidRPr="003F7D9D">
        <w:t xml:space="preserve">in a child </w:t>
      </w:r>
      <w:r w:rsidR="00F25F1F" w:rsidRPr="003F7D9D">
        <w:t>who</w:t>
      </w:r>
      <w:r w:rsidR="0078107D">
        <w:t xml:space="preserve">, in the opinion of the local health officer, poses an unusually high risk to </w:t>
      </w:r>
      <w:r w:rsidR="00D3677A" w:rsidRPr="003F7D9D">
        <w:t>other</w:t>
      </w:r>
      <w:r w:rsidR="004B45E5" w:rsidRPr="003F7D9D">
        <w:t xml:space="preserve"> children</w:t>
      </w:r>
      <w:r w:rsidR="0078107D">
        <w:t xml:space="preserve"> (e.g., exhibits uncontrollable biting or spitting). Restrictable disease also includes any other communicable disease identified in an order issued by the Oregon Health Authority or the local public health officer as posing a danger to the public</w:t>
      </w:r>
      <w:r>
        <w:t>’</w:t>
      </w:r>
      <w:r w:rsidR="0078107D">
        <w:t>s health.</w:t>
      </w:r>
    </w:p>
    <w:p w14:paraId="03379982" w14:textId="77777777" w:rsidR="002F7481" w:rsidRPr="003F7D9D" w:rsidRDefault="002548E8" w:rsidP="002F7481">
      <w:pPr>
        <w:pStyle w:val="Level1"/>
      </w:pPr>
      <w:r w:rsidRPr="003F7D9D">
        <w:t>“</w:t>
      </w:r>
      <w:r w:rsidR="002F7481" w:rsidRPr="003F7D9D">
        <w:t>Susceptible</w:t>
      </w:r>
      <w:r w:rsidRPr="003F7D9D">
        <w:t>”</w:t>
      </w:r>
      <w:r w:rsidR="002F7481" w:rsidRPr="003F7D9D">
        <w:t xml:space="preserve"> for a child means lacking documentation of immunization required under OAR 333-050-0050</w:t>
      </w:r>
      <w:r w:rsidR="008A5070" w:rsidRPr="003F7D9D">
        <w:t>, or if immunization is not required, lacking evidence of immunity to the disease</w:t>
      </w:r>
      <w:r w:rsidR="002F7481" w:rsidRPr="003F7D9D">
        <w:t>.</w:t>
      </w:r>
    </w:p>
    <w:p w14:paraId="355EA8FD" w14:textId="32F3DE6A" w:rsidR="0078107D" w:rsidRDefault="00F70171" w:rsidP="00F70171">
      <w:pPr>
        <w:pStyle w:val="Level1"/>
        <w:numPr>
          <w:ilvl w:val="0"/>
          <w:numId w:val="16"/>
        </w:numPr>
        <w:spacing w:line="240" w:lineRule="exact"/>
      </w:pPr>
      <w:r>
        <w:t>“</w:t>
      </w:r>
      <w:r w:rsidR="0078107D">
        <w:t>Susceptible</w:t>
      </w:r>
      <w:r>
        <w:t>”</w:t>
      </w:r>
      <w:r w:rsidR="0078107D">
        <w:t xml:space="preserve"> for </w:t>
      </w:r>
      <w:r w:rsidR="00855294" w:rsidRPr="003F7D9D">
        <w:t xml:space="preserve">a school </w:t>
      </w:r>
      <w:r w:rsidR="0078107D">
        <w:t>employee means lacking evidence of immunity to the disease.</w:t>
      </w:r>
    </w:p>
    <w:p w14:paraId="0B85B101" w14:textId="459BD5FC" w:rsidR="0078107D" w:rsidRDefault="00F70171" w:rsidP="00F70171">
      <w:pPr>
        <w:pStyle w:val="Level1"/>
        <w:numPr>
          <w:ilvl w:val="0"/>
          <w:numId w:val="16"/>
        </w:numPr>
        <w:spacing w:line="240" w:lineRule="exact"/>
      </w:pPr>
      <w:r>
        <w:t>“</w:t>
      </w:r>
      <w:r w:rsidR="0078107D">
        <w:t>Reportable diseases</w:t>
      </w:r>
      <w:r>
        <w:t>”</w:t>
      </w:r>
      <w:r w:rsidR="0078107D">
        <w:t xml:space="preserve"> means a disease or condition, the reporting of which enables a public health authority to take action to protect or to benefit the public health.</w:t>
      </w:r>
    </w:p>
    <w:p w14:paraId="22E42498" w14:textId="77777777" w:rsidR="0078107D" w:rsidRDefault="0078107D" w:rsidP="00F70171">
      <w:pPr>
        <w:pStyle w:val="PolicyBodyText"/>
        <w:spacing w:line="240" w:lineRule="exact"/>
        <w:rPr>
          <w:b/>
        </w:rPr>
      </w:pPr>
      <w:r>
        <w:rPr>
          <w:b/>
        </w:rPr>
        <w:t>Restrictable Diseases</w:t>
      </w:r>
    </w:p>
    <w:p w14:paraId="255C9BA9" w14:textId="7C61AA5A" w:rsidR="0078107D" w:rsidRDefault="0078107D" w:rsidP="00F70171">
      <w:pPr>
        <w:pStyle w:val="PolicyBodyText"/>
        <w:spacing w:line="240" w:lineRule="exact"/>
      </w:pPr>
    </w:p>
    <w:p w14:paraId="6CCC5DF6" w14:textId="3629C1A7" w:rsidR="0078107D" w:rsidRDefault="00855294" w:rsidP="00F70171">
      <w:pPr>
        <w:pStyle w:val="Level1"/>
        <w:numPr>
          <w:ilvl w:val="0"/>
          <w:numId w:val="17"/>
        </w:numPr>
        <w:spacing w:line="240" w:lineRule="exact"/>
      </w:pPr>
      <w:bookmarkStart w:id="0" w:name="_Hlk45872797"/>
      <w:r w:rsidRPr="003F7D9D">
        <w:t>A student or</w:t>
      </w:r>
      <w:r w:rsidR="0078107D">
        <w:t xml:space="preserve"> employee of the district will not attend </w:t>
      </w:r>
      <w:r w:rsidR="002F7481" w:rsidRPr="003F7D9D">
        <w:t xml:space="preserve">school </w:t>
      </w:r>
      <w:r w:rsidR="0078107D">
        <w:t>or work</w:t>
      </w:r>
      <w:r w:rsidR="002F7481" w:rsidRPr="003F7D9D">
        <w:t>, respectively,</w:t>
      </w:r>
      <w:r w:rsidR="0078107D">
        <w:t xml:space="preserve"> at a district school or facility while in a communicable stage of a </w:t>
      </w:r>
      <w:proofErr w:type="spellStart"/>
      <w:r w:rsidR="0078107D">
        <w:t>restrictable</w:t>
      </w:r>
      <w:proofErr w:type="spellEnd"/>
      <w:r w:rsidR="0078107D">
        <w:t xml:space="preserve"> disease</w:t>
      </w:r>
      <w:bookmarkStart w:id="1" w:name="_Hlk45873816"/>
      <w:r w:rsidR="0078107D">
        <w:t xml:space="preserve">, </w:t>
      </w:r>
      <w:bookmarkEnd w:id="1"/>
      <w:r w:rsidR="0078107D">
        <w:t>unless authorized to do so under Oregon law.</w:t>
      </w:r>
      <w:bookmarkEnd w:id="0"/>
      <w:r w:rsidR="0078107D">
        <w:t xml:space="preserve"> When an administrator has reason to suspect that </w:t>
      </w:r>
      <w:r w:rsidR="002F7481" w:rsidRPr="003F7D9D">
        <w:t>a student or</w:t>
      </w:r>
      <w:r w:rsidR="0078107D">
        <w:t xml:space="preserve"> employee has a restrictable disease, the administrator shall send </w:t>
      </w:r>
      <w:r w:rsidR="00605140" w:rsidRPr="003F7D9D">
        <w:t>them</w:t>
      </w:r>
      <w:r w:rsidR="0078107D">
        <w:t xml:space="preserve"> home.</w:t>
      </w:r>
    </w:p>
    <w:p w14:paraId="773D8FB7" w14:textId="457565BA" w:rsidR="0078107D" w:rsidRDefault="0078107D" w:rsidP="00F70171">
      <w:pPr>
        <w:pStyle w:val="Level1"/>
        <w:numPr>
          <w:ilvl w:val="0"/>
          <w:numId w:val="16"/>
        </w:numPr>
        <w:spacing w:line="240" w:lineRule="exact"/>
      </w:pPr>
      <w:r>
        <w:t xml:space="preserve">An administrator shall exclude </w:t>
      </w:r>
      <w:r w:rsidR="002F7481" w:rsidRPr="003F7D9D">
        <w:t xml:space="preserve">a susceptible </w:t>
      </w:r>
      <w:r w:rsidR="00070AEB" w:rsidRPr="003F7D9D">
        <w:t>student</w:t>
      </w:r>
      <w:r w:rsidR="002F7481" w:rsidRPr="003F7D9D">
        <w:t xml:space="preserve"> or</w:t>
      </w:r>
      <w:r>
        <w:t xml:space="preserve"> employee if the administrator has reason to suspect </w:t>
      </w:r>
      <w:r w:rsidR="002F7481" w:rsidRPr="003F7D9D">
        <w:t>they have</w:t>
      </w:r>
      <w:r>
        <w:t xml:space="preserve"> been exposed to measles, mumps, rubella, diphtheria, pertussis, hepatitis A, or hepatitis B, unless the local health officer determines that exclusion is not necessary to protect the public</w:t>
      </w:r>
      <w:r w:rsidR="00F70171">
        <w:t>’</w:t>
      </w:r>
      <w:r>
        <w:t xml:space="preserve">s health. </w:t>
      </w:r>
      <w:bookmarkStart w:id="2" w:name="_Hlk45873165"/>
      <w:r>
        <w:t xml:space="preserve">The administrator may request the local health officer to make a determination as allowed by law. </w:t>
      </w:r>
      <w:bookmarkEnd w:id="2"/>
      <w:r>
        <w:t xml:space="preserve">If the disease is reportable, the administrator </w:t>
      </w:r>
      <w:r w:rsidR="00457B9B" w:rsidRPr="003F7D9D">
        <w:t xml:space="preserve">or designee </w:t>
      </w:r>
      <w:r w:rsidR="00B3192E" w:rsidRPr="003F7D9D">
        <w:t>may</w:t>
      </w:r>
      <w:r>
        <w:t xml:space="preserve"> report the occurrence to the local health department.</w:t>
      </w:r>
    </w:p>
    <w:p w14:paraId="3845B6AC" w14:textId="0297F1B0" w:rsidR="0078107D" w:rsidRDefault="00855294" w:rsidP="00F70171">
      <w:pPr>
        <w:pStyle w:val="Level1"/>
        <w:numPr>
          <w:ilvl w:val="0"/>
          <w:numId w:val="16"/>
        </w:numPr>
        <w:spacing w:line="240" w:lineRule="exact"/>
      </w:pPr>
      <w:r w:rsidRPr="003F7D9D">
        <w:t>A student or</w:t>
      </w:r>
      <w:r w:rsidR="0078107D">
        <w:t xml:space="preserve"> employee will be excluded in such instances until such time as the </w:t>
      </w:r>
      <w:r w:rsidR="00F25F1F" w:rsidRPr="003F7D9D">
        <w:t>student or</w:t>
      </w:r>
      <w:r w:rsidR="00D3677A" w:rsidRPr="003F7D9D">
        <w:t xml:space="preserve"> </w:t>
      </w:r>
      <w:r w:rsidR="0078107D">
        <w:t>employee</w:t>
      </w:r>
      <w:r w:rsidR="00A27D8F" w:rsidRPr="00855294">
        <w:rPr>
          <w:highlight w:val="lightGray"/>
        </w:rPr>
        <w:t xml:space="preserve">, </w:t>
      </w:r>
      <w:r w:rsidR="00A27D8F" w:rsidRPr="003F7D9D">
        <w:t>respectively,</w:t>
      </w:r>
      <w:r w:rsidR="0078107D">
        <w:t xml:space="preserve"> presents a certificate from a physician, a physician assistant licensed under Oregon Revised Statute (ORS) 677.505 - 677.525, a nurse practitioner licensed under ORS 678.375 - 678.390, local health department nurse or school nurse stating that the </w:t>
      </w:r>
      <w:r w:rsidR="00F25F1F" w:rsidRPr="003F7D9D">
        <w:t xml:space="preserve">student or </w:t>
      </w:r>
      <w:r w:rsidR="0078107D">
        <w:t>employee does not have or is not a carrier of any restrictable disease.</w:t>
      </w:r>
    </w:p>
    <w:p w14:paraId="657DB242" w14:textId="0CA21C94" w:rsidR="0078107D" w:rsidRDefault="0078107D" w:rsidP="00F70171">
      <w:pPr>
        <w:pStyle w:val="Level1"/>
        <w:numPr>
          <w:ilvl w:val="0"/>
          <w:numId w:val="16"/>
        </w:numPr>
        <w:spacing w:line="240" w:lineRule="exact"/>
      </w:pPr>
      <w:bookmarkStart w:id="3" w:name="_Hlk161058374"/>
      <w:r>
        <w:t xml:space="preserve">An </w:t>
      </w:r>
      <w:r w:rsidR="00F25F1F" w:rsidRPr="003F7D9D">
        <w:t>exclusion</w:t>
      </w:r>
      <w:r>
        <w:t xml:space="preserve"> for chickenpox, scabies, staphylococcal skin infections, streptococcal infections, </w:t>
      </w:r>
      <w:proofErr w:type="gramStart"/>
      <w:r>
        <w:t>diarrhea</w:t>
      </w:r>
      <w:proofErr w:type="gramEnd"/>
      <w:r>
        <w:t xml:space="preserve"> or vomiting </w:t>
      </w:r>
      <w:r w:rsidR="00F25F1F" w:rsidRPr="003F7D9D">
        <w:t>may be</w:t>
      </w:r>
      <w:r>
        <w:t xml:space="preserve"> removed by a school nurse or health care provider.</w:t>
      </w:r>
    </w:p>
    <w:bookmarkEnd w:id="3"/>
    <w:p w14:paraId="222C7CA6" w14:textId="696CDCCF" w:rsidR="0078107D" w:rsidRDefault="0078107D" w:rsidP="00F70171">
      <w:pPr>
        <w:pStyle w:val="Level1"/>
        <w:numPr>
          <w:ilvl w:val="0"/>
          <w:numId w:val="16"/>
        </w:numPr>
        <w:spacing w:line="240" w:lineRule="exact"/>
      </w:pPr>
      <w:r>
        <w:lastRenderedPageBreak/>
        <w:t xml:space="preserve">More stringent exclusion standards for </w:t>
      </w:r>
      <w:r w:rsidR="00F25F1F" w:rsidRPr="003F7D9D">
        <w:t xml:space="preserve">students or </w:t>
      </w:r>
      <w:r>
        <w:t>employees from school or work may be adopted by the local health department.</w:t>
      </w:r>
    </w:p>
    <w:p w14:paraId="3DBD5A94" w14:textId="77777777" w:rsidR="0078107D" w:rsidRDefault="0078107D" w:rsidP="00F70171">
      <w:pPr>
        <w:pStyle w:val="PolicyBodyText"/>
        <w:spacing w:line="240" w:lineRule="exact"/>
        <w:rPr>
          <w:b/>
        </w:rPr>
      </w:pPr>
      <w:r>
        <w:rPr>
          <w:b/>
        </w:rPr>
        <w:t>Reportable Diseases Notification</w:t>
      </w:r>
    </w:p>
    <w:p w14:paraId="2448A30E" w14:textId="77777777" w:rsidR="0078107D" w:rsidRDefault="0078107D" w:rsidP="00F70171">
      <w:pPr>
        <w:pStyle w:val="PolicyBodyText"/>
        <w:spacing w:line="240" w:lineRule="exact"/>
      </w:pPr>
    </w:p>
    <w:p w14:paraId="11A407E9" w14:textId="77777777" w:rsidR="0078107D" w:rsidRDefault="0078107D" w:rsidP="00F70171">
      <w:pPr>
        <w:pStyle w:val="Level1"/>
        <w:numPr>
          <w:ilvl w:val="0"/>
          <w:numId w:val="18"/>
        </w:numPr>
        <w:spacing w:line="240" w:lineRule="exact"/>
      </w:pPr>
      <w:r>
        <w:t>All employees shall comply with all reporting measures adopted by the district and with all rules set forth by Oregon Health Authority, Public Health Division and the local health department.</w:t>
      </w:r>
    </w:p>
    <w:p w14:paraId="5CD0357B" w14:textId="75A144E8" w:rsidR="0078107D" w:rsidRDefault="0078107D" w:rsidP="00F70171">
      <w:pPr>
        <w:pStyle w:val="Level1"/>
        <w:numPr>
          <w:ilvl w:val="0"/>
          <w:numId w:val="16"/>
        </w:numPr>
        <w:spacing w:line="240" w:lineRule="exact"/>
      </w:pPr>
      <w:r>
        <w:t xml:space="preserve">An administrator may seek confirmation and assistance from the local health officer to determine the appropriate district response when the administrator is notified that an employee or student has been exposed to a </w:t>
      </w:r>
      <w:proofErr w:type="spellStart"/>
      <w:r>
        <w:t>restrictable</w:t>
      </w:r>
      <w:proofErr w:type="spellEnd"/>
      <w:r>
        <w:t xml:space="preserve"> disease </w:t>
      </w:r>
      <w:r w:rsidR="00F25F1F" w:rsidRPr="003F7D9D">
        <w:t>which</w:t>
      </w:r>
      <w:r>
        <w:t xml:space="preserve"> is also a reportable disease.</w:t>
      </w:r>
    </w:p>
    <w:p w14:paraId="3AA0A698" w14:textId="38926DD3" w:rsidR="0078107D" w:rsidRDefault="0078107D" w:rsidP="00F70171">
      <w:pPr>
        <w:pStyle w:val="Level1"/>
        <w:numPr>
          <w:ilvl w:val="0"/>
          <w:numId w:val="16"/>
        </w:numPr>
        <w:spacing w:line="240" w:lineRule="exact"/>
      </w:pPr>
      <w:r>
        <w:t>District staff with impaired immune responses, that are of childbearing age or some other medically fragile condition, should consult with a medical provider for additional guidance</w:t>
      </w:r>
      <w:bookmarkStart w:id="4" w:name="_Hlk45883586"/>
      <w:r>
        <w:rPr>
          <w:rStyle w:val="FootnoteReference"/>
        </w:rPr>
        <w:footnoteReference w:id="2"/>
      </w:r>
      <w:bookmarkEnd w:id="4"/>
      <w:r w:rsidR="00855294">
        <w:t>.</w:t>
      </w:r>
    </w:p>
    <w:p w14:paraId="4023F92C" w14:textId="46812BA9" w:rsidR="0078107D" w:rsidRDefault="0078107D" w:rsidP="00F70171">
      <w:pPr>
        <w:pStyle w:val="Level1"/>
        <w:numPr>
          <w:ilvl w:val="0"/>
          <w:numId w:val="16"/>
        </w:numPr>
        <w:spacing w:line="240" w:lineRule="exact"/>
      </w:pPr>
      <w:r>
        <w:t>An administrator shall determine other persons who may be informed of an employee</w:t>
      </w:r>
      <w:r w:rsidR="00F70171">
        <w:t>’</w:t>
      </w:r>
      <w:r>
        <w:t>s communicable disease, or that of a student</w:t>
      </w:r>
      <w:r w:rsidR="00F70171">
        <w:t>’</w:t>
      </w:r>
      <w:r>
        <w:t>s when a legitimate educational interest exists or for health and safety reasons, in accordance with law.</w:t>
      </w:r>
    </w:p>
    <w:p w14:paraId="3F1AF2AA" w14:textId="77777777" w:rsidR="0078107D" w:rsidRDefault="0078107D" w:rsidP="00F70171">
      <w:pPr>
        <w:pStyle w:val="PolicyBodyText"/>
        <w:spacing w:line="240" w:lineRule="exact"/>
        <w:rPr>
          <w:b/>
        </w:rPr>
      </w:pPr>
      <w:r>
        <w:rPr>
          <w:b/>
        </w:rPr>
        <w:t>Equipment and Training</w:t>
      </w:r>
    </w:p>
    <w:p w14:paraId="07DC29E5" w14:textId="77777777" w:rsidR="0078107D" w:rsidRDefault="0078107D" w:rsidP="00F70171">
      <w:pPr>
        <w:pStyle w:val="PolicyBodyText"/>
        <w:spacing w:line="240" w:lineRule="exact"/>
      </w:pPr>
    </w:p>
    <w:p w14:paraId="243FEA45" w14:textId="46DD66BA" w:rsidR="0078107D" w:rsidRDefault="0078107D" w:rsidP="00F70171">
      <w:pPr>
        <w:pStyle w:val="Level1"/>
        <w:numPr>
          <w:ilvl w:val="0"/>
          <w:numId w:val="19"/>
        </w:numPr>
        <w:spacing w:line="240" w:lineRule="exact"/>
      </w:pPr>
      <w:r>
        <w:t xml:space="preserve">The administrator or designee shall determine what equipment and/or supplies are necessary in a particular classroom or other setting </w:t>
      </w:r>
      <w:proofErr w:type="gramStart"/>
      <w:r>
        <w:t>in order to</w:t>
      </w:r>
      <w:proofErr w:type="gramEnd"/>
      <w:r>
        <w:t xml:space="preserve"> prevent disease transmission.</w:t>
      </w:r>
    </w:p>
    <w:p w14:paraId="430B15C2" w14:textId="682539EE" w:rsidR="0078107D" w:rsidRDefault="0078107D" w:rsidP="00F70171">
      <w:pPr>
        <w:pStyle w:val="Level1"/>
        <w:numPr>
          <w:ilvl w:val="0"/>
          <w:numId w:val="16"/>
        </w:numPr>
        <w:spacing w:line="240" w:lineRule="exact"/>
      </w:pPr>
      <w:r>
        <w:t>The administrator or designee shall consult with the district</w:t>
      </w:r>
      <w:r w:rsidR="00F70171">
        <w:t>’</w:t>
      </w:r>
      <w:r>
        <w:t>s schoo</w:t>
      </w:r>
      <w:r w:rsidRPr="003F7D9D">
        <w:t>l</w:t>
      </w:r>
      <w:r>
        <w:t xml:space="preserve"> nurse or other appropriate health officials to provide special training in the methods of protection from disease transmission.</w:t>
      </w:r>
    </w:p>
    <w:p w14:paraId="01F7C32A" w14:textId="67CECDE2" w:rsidR="00763A99" w:rsidRPr="000B7EC1" w:rsidRDefault="0078107D" w:rsidP="00855294">
      <w:pPr>
        <w:pStyle w:val="Level1"/>
        <w:numPr>
          <w:ilvl w:val="0"/>
          <w:numId w:val="16"/>
        </w:numPr>
        <w:spacing w:line="240" w:lineRule="exact"/>
        <w:rPr>
          <w:szCs w:val="24"/>
        </w:rPr>
      </w:pPr>
      <w:r>
        <w:t>All district personnel will be instructed annually to use the proper precautions pertaining to blood and body fluid exposure per the Occupational Safety and Health Administration (OSHA).</w:t>
      </w:r>
    </w:p>
    <w:sectPr w:rsidR="00763A99" w:rsidRPr="000B7EC1" w:rsidSect="0051750D">
      <w:footerReference w:type="default" r:id="rId8"/>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B5B2" w14:textId="77777777" w:rsidR="000F4B7F" w:rsidRDefault="000F4B7F" w:rsidP="00FC3907">
      <w:r>
        <w:separator/>
      </w:r>
    </w:p>
  </w:endnote>
  <w:endnote w:type="continuationSeparator" w:id="0">
    <w:p w14:paraId="1CBE040C" w14:textId="77777777" w:rsidR="000F4B7F" w:rsidRDefault="000F4B7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782930" w14:paraId="01979A1C" w14:textId="77777777" w:rsidTr="00782930">
      <w:tc>
        <w:tcPr>
          <w:tcW w:w="2340" w:type="dxa"/>
        </w:tcPr>
        <w:p w14:paraId="5A3A82BC" w14:textId="77777777" w:rsidR="00782930" w:rsidRDefault="00782930" w:rsidP="00524F11">
          <w:pPr>
            <w:pStyle w:val="Footer"/>
            <w:rPr>
              <w:noProof/>
              <w:sz w:val="20"/>
            </w:rPr>
          </w:pPr>
        </w:p>
      </w:tc>
      <w:tc>
        <w:tcPr>
          <w:tcW w:w="7956" w:type="dxa"/>
        </w:tcPr>
        <w:p w14:paraId="11B643BC" w14:textId="03BD4DB8" w:rsidR="00782930" w:rsidRDefault="004B7117" w:rsidP="00782930">
          <w:pPr>
            <w:pStyle w:val="Footer"/>
            <w:jc w:val="right"/>
          </w:pPr>
          <w:r>
            <w:t xml:space="preserve">Communicable Diseases </w:t>
          </w:r>
          <w:r w:rsidR="00855294" w:rsidRPr="003F7D9D">
            <w:t>in Schools</w:t>
          </w:r>
          <w:r w:rsidR="00782930">
            <w:t xml:space="preserve"> – </w:t>
          </w:r>
          <w:r>
            <w:t>GBEB-AR</w:t>
          </w:r>
        </w:p>
        <w:p w14:paraId="18514A2F" w14:textId="77777777" w:rsidR="00782930" w:rsidRDefault="00782930" w:rsidP="00782930">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sidR="00594050">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sidR="00594050">
            <w:rPr>
              <w:bCs/>
              <w:noProof/>
            </w:rPr>
            <w:t>1</w:t>
          </w:r>
          <w:r w:rsidRPr="000617BB">
            <w:rPr>
              <w:bCs/>
              <w:noProof/>
            </w:rPr>
            <w:fldChar w:fldCharType="end"/>
          </w:r>
        </w:p>
      </w:tc>
    </w:tr>
  </w:tbl>
  <w:p w14:paraId="2FFFDE05" w14:textId="77777777" w:rsidR="00224022" w:rsidRPr="00782930" w:rsidRDefault="00224022" w:rsidP="00782930">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EF678" w14:textId="77777777" w:rsidR="000F4B7F" w:rsidRDefault="000F4B7F" w:rsidP="00FC3907">
      <w:r>
        <w:separator/>
      </w:r>
    </w:p>
  </w:footnote>
  <w:footnote w:type="continuationSeparator" w:id="0">
    <w:p w14:paraId="3A09FD2E" w14:textId="77777777" w:rsidR="000F4B7F" w:rsidRDefault="000F4B7F" w:rsidP="00FC3907">
      <w:r>
        <w:continuationSeparator/>
      </w:r>
    </w:p>
  </w:footnote>
  <w:footnote w:id="1">
    <w:p w14:paraId="0A9AC163" w14:textId="77777777" w:rsidR="009D2F6A" w:rsidRPr="00855294" w:rsidRDefault="009D2F6A">
      <w:pPr>
        <w:pStyle w:val="FootnoteText"/>
        <w:rPr>
          <w:highlight w:val="lightGray"/>
        </w:rPr>
      </w:pPr>
      <w:r w:rsidRPr="003F7D9D">
        <w:rPr>
          <w:rStyle w:val="FootnoteReference"/>
        </w:rPr>
        <w:footnoteRef/>
      </w:r>
      <w:r w:rsidRPr="003F7D9D">
        <w:t xml:space="preserve"> OAR 333-019-0010 lists restrictable diseases.</w:t>
      </w:r>
    </w:p>
  </w:footnote>
  <w:footnote w:id="2">
    <w:p w14:paraId="5C8CF390" w14:textId="5AFEBAEA" w:rsidR="0078107D" w:rsidRDefault="0078107D" w:rsidP="0078107D">
      <w:pPr>
        <w:pStyle w:val="FootnoteText"/>
        <w:rPr>
          <w:highlight w:val="darkGray"/>
        </w:rPr>
      </w:pPr>
      <w:r>
        <w:rPr>
          <w:rStyle w:val="FootnoteReference"/>
        </w:rPr>
        <w:footnoteRef/>
      </w:r>
      <w:r>
        <w:t xml:space="preserve"> Refer to </w:t>
      </w:r>
      <w:r>
        <w:rPr>
          <w:i/>
          <w:iCs/>
        </w:rPr>
        <w:t>Communicable Disease Guidance</w:t>
      </w:r>
      <w:r>
        <w:t xml:space="preserve"> </w:t>
      </w:r>
      <w:r w:rsidR="00087F68" w:rsidRPr="003F7D9D">
        <w:rPr>
          <w:i/>
          <w:iCs/>
        </w:rPr>
        <w:t>for Schools</w:t>
      </w:r>
      <w:r w:rsidR="00C069C5" w:rsidRPr="003F7D9D">
        <w:t xml:space="preserve"> </w:t>
      </w:r>
      <w:r>
        <w:t>published by the Oregon Health Authority and the Oregon Department of Education.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315303936">
    <w:abstractNumId w:val="7"/>
  </w:num>
  <w:num w:numId="2" w16cid:durableId="1671829731">
    <w:abstractNumId w:val="4"/>
  </w:num>
  <w:num w:numId="3" w16cid:durableId="1832676180">
    <w:abstractNumId w:val="4"/>
  </w:num>
  <w:num w:numId="4" w16cid:durableId="1359359073">
    <w:abstractNumId w:val="3"/>
  </w:num>
  <w:num w:numId="5" w16cid:durableId="2143378400">
    <w:abstractNumId w:val="3"/>
  </w:num>
  <w:num w:numId="6" w16cid:durableId="949360974">
    <w:abstractNumId w:val="2"/>
  </w:num>
  <w:num w:numId="7" w16cid:durableId="1098915964">
    <w:abstractNumId w:val="2"/>
  </w:num>
  <w:num w:numId="8" w16cid:durableId="630944908">
    <w:abstractNumId w:val="1"/>
  </w:num>
  <w:num w:numId="9" w16cid:durableId="1431272078">
    <w:abstractNumId w:val="1"/>
  </w:num>
  <w:num w:numId="10" w16cid:durableId="767045207">
    <w:abstractNumId w:val="0"/>
  </w:num>
  <w:num w:numId="11" w16cid:durableId="685718315">
    <w:abstractNumId w:val="0"/>
  </w:num>
  <w:num w:numId="12" w16cid:durableId="1157188204">
    <w:abstractNumId w:val="6"/>
  </w:num>
  <w:num w:numId="13" w16cid:durableId="1072047089">
    <w:abstractNumId w:val="9"/>
  </w:num>
  <w:num w:numId="14" w16cid:durableId="886794115">
    <w:abstractNumId w:val="8"/>
  </w:num>
  <w:num w:numId="15" w16cid:durableId="1454638435">
    <w:abstractNumId w:val="5"/>
  </w:num>
  <w:num w:numId="16" w16cid:durableId="19539782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9116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30895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644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0520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1843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5CFD"/>
    <w:rsid w:val="000143A2"/>
    <w:rsid w:val="00017254"/>
    <w:rsid w:val="00026726"/>
    <w:rsid w:val="00026908"/>
    <w:rsid w:val="000376CE"/>
    <w:rsid w:val="000511CD"/>
    <w:rsid w:val="00052BE8"/>
    <w:rsid w:val="00054B98"/>
    <w:rsid w:val="000577C7"/>
    <w:rsid w:val="000617BB"/>
    <w:rsid w:val="0007087A"/>
    <w:rsid w:val="00070AEB"/>
    <w:rsid w:val="00074380"/>
    <w:rsid w:val="00083034"/>
    <w:rsid w:val="00083481"/>
    <w:rsid w:val="00085804"/>
    <w:rsid w:val="00087F68"/>
    <w:rsid w:val="00093AF4"/>
    <w:rsid w:val="00093EC6"/>
    <w:rsid w:val="00095F9B"/>
    <w:rsid w:val="00096B9C"/>
    <w:rsid w:val="000A132A"/>
    <w:rsid w:val="000A278F"/>
    <w:rsid w:val="000A2FE8"/>
    <w:rsid w:val="000A6A9E"/>
    <w:rsid w:val="000A7A7D"/>
    <w:rsid w:val="000B092A"/>
    <w:rsid w:val="000B75D8"/>
    <w:rsid w:val="000B7EC1"/>
    <w:rsid w:val="000D522B"/>
    <w:rsid w:val="000F261A"/>
    <w:rsid w:val="000F30CA"/>
    <w:rsid w:val="000F4B7F"/>
    <w:rsid w:val="000F710F"/>
    <w:rsid w:val="000F7910"/>
    <w:rsid w:val="00123136"/>
    <w:rsid w:val="00125E1F"/>
    <w:rsid w:val="00137065"/>
    <w:rsid w:val="001479B1"/>
    <w:rsid w:val="00151EC6"/>
    <w:rsid w:val="00156EA7"/>
    <w:rsid w:val="0018025F"/>
    <w:rsid w:val="001C1D43"/>
    <w:rsid w:val="001C2C95"/>
    <w:rsid w:val="001C3978"/>
    <w:rsid w:val="001C5C15"/>
    <w:rsid w:val="001E1260"/>
    <w:rsid w:val="001E7AE7"/>
    <w:rsid w:val="001F4D2D"/>
    <w:rsid w:val="0021369D"/>
    <w:rsid w:val="00217190"/>
    <w:rsid w:val="00217729"/>
    <w:rsid w:val="00224022"/>
    <w:rsid w:val="00246025"/>
    <w:rsid w:val="002548E8"/>
    <w:rsid w:val="0028031C"/>
    <w:rsid w:val="00280B93"/>
    <w:rsid w:val="002821D2"/>
    <w:rsid w:val="00284A5E"/>
    <w:rsid w:val="00286D2D"/>
    <w:rsid w:val="002A7657"/>
    <w:rsid w:val="002B683F"/>
    <w:rsid w:val="002C219F"/>
    <w:rsid w:val="002C4D05"/>
    <w:rsid w:val="002C77C7"/>
    <w:rsid w:val="002E55F6"/>
    <w:rsid w:val="002F4C60"/>
    <w:rsid w:val="002F4D33"/>
    <w:rsid w:val="002F7481"/>
    <w:rsid w:val="002F7C67"/>
    <w:rsid w:val="00305489"/>
    <w:rsid w:val="00306B03"/>
    <w:rsid w:val="00311B2D"/>
    <w:rsid w:val="0031640E"/>
    <w:rsid w:val="003233D7"/>
    <w:rsid w:val="003234E0"/>
    <w:rsid w:val="00343E00"/>
    <w:rsid w:val="00346329"/>
    <w:rsid w:val="003532E2"/>
    <w:rsid w:val="00354BAF"/>
    <w:rsid w:val="00355C5E"/>
    <w:rsid w:val="0036075A"/>
    <w:rsid w:val="00363573"/>
    <w:rsid w:val="00363AE7"/>
    <w:rsid w:val="00365069"/>
    <w:rsid w:val="00367B06"/>
    <w:rsid w:val="003764BD"/>
    <w:rsid w:val="003804C0"/>
    <w:rsid w:val="00385E10"/>
    <w:rsid w:val="003915B0"/>
    <w:rsid w:val="003A04B4"/>
    <w:rsid w:val="003A5DFF"/>
    <w:rsid w:val="003B2940"/>
    <w:rsid w:val="003B3329"/>
    <w:rsid w:val="003E6E0C"/>
    <w:rsid w:val="003F0DA9"/>
    <w:rsid w:val="003F62FD"/>
    <w:rsid w:val="003F7B66"/>
    <w:rsid w:val="003F7D9D"/>
    <w:rsid w:val="00414A8A"/>
    <w:rsid w:val="00415660"/>
    <w:rsid w:val="00415A69"/>
    <w:rsid w:val="00421079"/>
    <w:rsid w:val="004347FA"/>
    <w:rsid w:val="00434A84"/>
    <w:rsid w:val="00434AF4"/>
    <w:rsid w:val="00440997"/>
    <w:rsid w:val="00443C38"/>
    <w:rsid w:val="0044504A"/>
    <w:rsid w:val="00453EF5"/>
    <w:rsid w:val="00455739"/>
    <w:rsid w:val="00456577"/>
    <w:rsid w:val="00457B9B"/>
    <w:rsid w:val="00472B26"/>
    <w:rsid w:val="00484B66"/>
    <w:rsid w:val="00490A75"/>
    <w:rsid w:val="0049277F"/>
    <w:rsid w:val="00494174"/>
    <w:rsid w:val="004B45E5"/>
    <w:rsid w:val="004B7117"/>
    <w:rsid w:val="004C1EE4"/>
    <w:rsid w:val="004C2F7D"/>
    <w:rsid w:val="004D5DCA"/>
    <w:rsid w:val="004E3582"/>
    <w:rsid w:val="004F53EB"/>
    <w:rsid w:val="00502AC4"/>
    <w:rsid w:val="005130E3"/>
    <w:rsid w:val="005155B1"/>
    <w:rsid w:val="0051750D"/>
    <w:rsid w:val="00524F11"/>
    <w:rsid w:val="005333F7"/>
    <w:rsid w:val="005342BD"/>
    <w:rsid w:val="00536354"/>
    <w:rsid w:val="00543474"/>
    <w:rsid w:val="00557E6B"/>
    <w:rsid w:val="00573A5C"/>
    <w:rsid w:val="00584A3F"/>
    <w:rsid w:val="00594050"/>
    <w:rsid w:val="005A0A48"/>
    <w:rsid w:val="005A4EEB"/>
    <w:rsid w:val="005A6BFA"/>
    <w:rsid w:val="005C1564"/>
    <w:rsid w:val="005E06B3"/>
    <w:rsid w:val="005E3F0A"/>
    <w:rsid w:val="005F3316"/>
    <w:rsid w:val="0060463A"/>
    <w:rsid w:val="00605140"/>
    <w:rsid w:val="0061672C"/>
    <w:rsid w:val="00620A00"/>
    <w:rsid w:val="00621D2B"/>
    <w:rsid w:val="0062603D"/>
    <w:rsid w:val="00634B0E"/>
    <w:rsid w:val="00637868"/>
    <w:rsid w:val="00645006"/>
    <w:rsid w:val="00654CF5"/>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10CA6"/>
    <w:rsid w:val="0073390E"/>
    <w:rsid w:val="00734CF6"/>
    <w:rsid w:val="00737933"/>
    <w:rsid w:val="007405D2"/>
    <w:rsid w:val="007443E2"/>
    <w:rsid w:val="007519A6"/>
    <w:rsid w:val="00752B2D"/>
    <w:rsid w:val="00754B98"/>
    <w:rsid w:val="00763A99"/>
    <w:rsid w:val="0078107D"/>
    <w:rsid w:val="00782930"/>
    <w:rsid w:val="00784DE2"/>
    <w:rsid w:val="00787546"/>
    <w:rsid w:val="0079298E"/>
    <w:rsid w:val="007A0E9B"/>
    <w:rsid w:val="007A3694"/>
    <w:rsid w:val="007A4B93"/>
    <w:rsid w:val="007A7F92"/>
    <w:rsid w:val="007B228A"/>
    <w:rsid w:val="007B384B"/>
    <w:rsid w:val="007C3DB5"/>
    <w:rsid w:val="007D02D3"/>
    <w:rsid w:val="007E3300"/>
    <w:rsid w:val="007E4701"/>
    <w:rsid w:val="007F0455"/>
    <w:rsid w:val="008073B2"/>
    <w:rsid w:val="008152CF"/>
    <w:rsid w:val="00824B84"/>
    <w:rsid w:val="00830ED8"/>
    <w:rsid w:val="00835AD6"/>
    <w:rsid w:val="00844CD8"/>
    <w:rsid w:val="00850A44"/>
    <w:rsid w:val="00855294"/>
    <w:rsid w:val="00870BED"/>
    <w:rsid w:val="00882C0D"/>
    <w:rsid w:val="00890313"/>
    <w:rsid w:val="008A156E"/>
    <w:rsid w:val="008A2D8F"/>
    <w:rsid w:val="008A3981"/>
    <w:rsid w:val="008A3BAF"/>
    <w:rsid w:val="008A4992"/>
    <w:rsid w:val="008A5070"/>
    <w:rsid w:val="008B0925"/>
    <w:rsid w:val="008B1ACD"/>
    <w:rsid w:val="008B64B0"/>
    <w:rsid w:val="008B6FAC"/>
    <w:rsid w:val="008B730B"/>
    <w:rsid w:val="008D663E"/>
    <w:rsid w:val="008E1CAE"/>
    <w:rsid w:val="008F4D57"/>
    <w:rsid w:val="00907FA5"/>
    <w:rsid w:val="00912BAC"/>
    <w:rsid w:val="00923DFB"/>
    <w:rsid w:val="009317A1"/>
    <w:rsid w:val="00940E79"/>
    <w:rsid w:val="009510E8"/>
    <w:rsid w:val="009510FB"/>
    <w:rsid w:val="00952A31"/>
    <w:rsid w:val="00963266"/>
    <w:rsid w:val="00965A02"/>
    <w:rsid w:val="00972985"/>
    <w:rsid w:val="00974F61"/>
    <w:rsid w:val="00976D56"/>
    <w:rsid w:val="00976F42"/>
    <w:rsid w:val="00977D62"/>
    <w:rsid w:val="009812E8"/>
    <w:rsid w:val="009816CA"/>
    <w:rsid w:val="00982B4E"/>
    <w:rsid w:val="009854C4"/>
    <w:rsid w:val="009A42F6"/>
    <w:rsid w:val="009B1678"/>
    <w:rsid w:val="009C4D2A"/>
    <w:rsid w:val="009D2F6A"/>
    <w:rsid w:val="009D427B"/>
    <w:rsid w:val="009D6C26"/>
    <w:rsid w:val="009E370B"/>
    <w:rsid w:val="009E5ACB"/>
    <w:rsid w:val="009F2011"/>
    <w:rsid w:val="009F24C0"/>
    <w:rsid w:val="009F4F41"/>
    <w:rsid w:val="009F694C"/>
    <w:rsid w:val="009F7274"/>
    <w:rsid w:val="009F77A9"/>
    <w:rsid w:val="00A15392"/>
    <w:rsid w:val="00A20986"/>
    <w:rsid w:val="00A268EF"/>
    <w:rsid w:val="00A27D8F"/>
    <w:rsid w:val="00A312B5"/>
    <w:rsid w:val="00A61DAA"/>
    <w:rsid w:val="00A7204A"/>
    <w:rsid w:val="00A84FFD"/>
    <w:rsid w:val="00A957D1"/>
    <w:rsid w:val="00A967F8"/>
    <w:rsid w:val="00AA38B2"/>
    <w:rsid w:val="00AB2622"/>
    <w:rsid w:val="00AB40A0"/>
    <w:rsid w:val="00AC3EDD"/>
    <w:rsid w:val="00AC5141"/>
    <w:rsid w:val="00AC515B"/>
    <w:rsid w:val="00AC6972"/>
    <w:rsid w:val="00AE1154"/>
    <w:rsid w:val="00AF2683"/>
    <w:rsid w:val="00AF3D38"/>
    <w:rsid w:val="00AF3E4D"/>
    <w:rsid w:val="00AF6F27"/>
    <w:rsid w:val="00B01ACE"/>
    <w:rsid w:val="00B04433"/>
    <w:rsid w:val="00B2008B"/>
    <w:rsid w:val="00B239E5"/>
    <w:rsid w:val="00B24778"/>
    <w:rsid w:val="00B3192E"/>
    <w:rsid w:val="00B3442C"/>
    <w:rsid w:val="00B36427"/>
    <w:rsid w:val="00B4113F"/>
    <w:rsid w:val="00B44352"/>
    <w:rsid w:val="00B50D9D"/>
    <w:rsid w:val="00B637AA"/>
    <w:rsid w:val="00B659D3"/>
    <w:rsid w:val="00B70CD3"/>
    <w:rsid w:val="00B76A55"/>
    <w:rsid w:val="00B807BF"/>
    <w:rsid w:val="00B87C7A"/>
    <w:rsid w:val="00B93330"/>
    <w:rsid w:val="00B94A90"/>
    <w:rsid w:val="00BA02CC"/>
    <w:rsid w:val="00BA3217"/>
    <w:rsid w:val="00BA54B2"/>
    <w:rsid w:val="00BB2371"/>
    <w:rsid w:val="00BB5CB4"/>
    <w:rsid w:val="00BC6D2F"/>
    <w:rsid w:val="00BC7DFC"/>
    <w:rsid w:val="00BD65DF"/>
    <w:rsid w:val="00BE44C8"/>
    <w:rsid w:val="00BE450C"/>
    <w:rsid w:val="00BE5ECB"/>
    <w:rsid w:val="00BF1386"/>
    <w:rsid w:val="00C04F63"/>
    <w:rsid w:val="00C069C5"/>
    <w:rsid w:val="00C14AB2"/>
    <w:rsid w:val="00C20184"/>
    <w:rsid w:val="00C21664"/>
    <w:rsid w:val="00C25368"/>
    <w:rsid w:val="00C33AB4"/>
    <w:rsid w:val="00C42489"/>
    <w:rsid w:val="00C430FD"/>
    <w:rsid w:val="00C57BF0"/>
    <w:rsid w:val="00C71516"/>
    <w:rsid w:val="00C82AB8"/>
    <w:rsid w:val="00CB18D4"/>
    <w:rsid w:val="00CB3B59"/>
    <w:rsid w:val="00CB5D00"/>
    <w:rsid w:val="00CB6E3F"/>
    <w:rsid w:val="00CC11B1"/>
    <w:rsid w:val="00CC2690"/>
    <w:rsid w:val="00CC51C7"/>
    <w:rsid w:val="00CC7D46"/>
    <w:rsid w:val="00CE3549"/>
    <w:rsid w:val="00CE482D"/>
    <w:rsid w:val="00CF262C"/>
    <w:rsid w:val="00CF6EF5"/>
    <w:rsid w:val="00D01C38"/>
    <w:rsid w:val="00D17DC2"/>
    <w:rsid w:val="00D33F63"/>
    <w:rsid w:val="00D3677A"/>
    <w:rsid w:val="00D37878"/>
    <w:rsid w:val="00D4493C"/>
    <w:rsid w:val="00D55ABF"/>
    <w:rsid w:val="00D57BCE"/>
    <w:rsid w:val="00D607AD"/>
    <w:rsid w:val="00D65180"/>
    <w:rsid w:val="00D7233F"/>
    <w:rsid w:val="00D72ACB"/>
    <w:rsid w:val="00D7490B"/>
    <w:rsid w:val="00D82C4F"/>
    <w:rsid w:val="00D85D37"/>
    <w:rsid w:val="00D86B7C"/>
    <w:rsid w:val="00D87B51"/>
    <w:rsid w:val="00DC3252"/>
    <w:rsid w:val="00DE0601"/>
    <w:rsid w:val="00DE0C18"/>
    <w:rsid w:val="00DF0AE6"/>
    <w:rsid w:val="00DF464B"/>
    <w:rsid w:val="00E009DD"/>
    <w:rsid w:val="00E07338"/>
    <w:rsid w:val="00E30AF3"/>
    <w:rsid w:val="00E34F37"/>
    <w:rsid w:val="00E530DD"/>
    <w:rsid w:val="00E56759"/>
    <w:rsid w:val="00E60543"/>
    <w:rsid w:val="00E67AB7"/>
    <w:rsid w:val="00E70AF9"/>
    <w:rsid w:val="00E70BB8"/>
    <w:rsid w:val="00E71A63"/>
    <w:rsid w:val="00E727A4"/>
    <w:rsid w:val="00E81F69"/>
    <w:rsid w:val="00E908E7"/>
    <w:rsid w:val="00E9130E"/>
    <w:rsid w:val="00E92E25"/>
    <w:rsid w:val="00EA05AE"/>
    <w:rsid w:val="00EA3062"/>
    <w:rsid w:val="00EC519B"/>
    <w:rsid w:val="00EE46EA"/>
    <w:rsid w:val="00EE49D0"/>
    <w:rsid w:val="00EE5C00"/>
    <w:rsid w:val="00EF573E"/>
    <w:rsid w:val="00F01F66"/>
    <w:rsid w:val="00F13ED5"/>
    <w:rsid w:val="00F166D4"/>
    <w:rsid w:val="00F16CA1"/>
    <w:rsid w:val="00F25F1F"/>
    <w:rsid w:val="00F35BA8"/>
    <w:rsid w:val="00F4407A"/>
    <w:rsid w:val="00F45027"/>
    <w:rsid w:val="00F45D0D"/>
    <w:rsid w:val="00F56FAA"/>
    <w:rsid w:val="00F70171"/>
    <w:rsid w:val="00F704CA"/>
    <w:rsid w:val="00F774CC"/>
    <w:rsid w:val="00F80E45"/>
    <w:rsid w:val="00F82FE1"/>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0BED03F"/>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855294"/>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15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13562-AEEB-4453-8C9D-DEBD54205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GBEB-AR - Communicable Diseases – Staff</dc:title>
  <dc:subject>hermiston Administrative Regulation</dc:subject>
  <dc:creator>Oregon School Boards Association</dc:creator>
  <cp:keywords/>
  <dc:description/>
  <cp:lastModifiedBy>Cerda-Diaz, Rosa</cp:lastModifiedBy>
  <cp:revision>4</cp:revision>
  <dcterms:created xsi:type="dcterms:W3CDTF">2024-06-05T16:13:00Z</dcterms:created>
  <dcterms:modified xsi:type="dcterms:W3CDTF">2024-06-07T23:00:00Z</dcterms:modified>
</cp:coreProperties>
</file>